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52"/>
        <w:ind w:left="120" w:right="84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50K19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175" w:right="3175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LTH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9432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6436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2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8202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8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7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7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7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79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s’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8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sponds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8766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344"/>
        <w:ind w:left="120" w:right="8587"/>
      </w:pPr>
      <w:r>
        <w:rPr>
          <w:rFonts w:cs="Times New Roman" w:hAnsi="Times New Roman" w:eastAsia="Times New Roman" w:ascii="Times New Roman"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8900"/>
        <w:sectPr>
          <w:pgSz w:w="12240" w:h="15840"/>
          <w:pgMar w:top="300" w:bottom="280" w:left="600" w:right="600"/>
        </w:sectPr>
      </w:pPr>
      <w:r>
        <w:rPr>
          <w:rFonts w:cs="Times New Roman" w:hAnsi="Times New Roman" w:eastAsia="Times New Roman" w:ascii="Times New Roman"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8"/>
        <w:ind w:left="480" w:right="687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50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hods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85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81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451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hods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62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299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76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8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7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ops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5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344"/>
        <w:ind w:left="480" w:right="4108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8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22,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51179.6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1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 w:right="79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8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480" w:right="3262"/>
        <w:sectPr>
          <w:pgNumType w:start="2"/>
          <w:pgMar w:header="394" w:footer="0" w:top="800" w:bottom="280" w:left="600" w:right="600"/>
          <w:head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7"/>
        <w:ind w:left="160"/>
      </w:pPr>
      <w:r>
        <w:rPr>
          <w:rFonts w:cs="Times New Roman" w:hAnsi="Times New Roman" w:eastAsia="Times New Roman" w:ascii="Times New Roman"/>
          <w:b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-12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unds,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80" w:right="60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0" w:hRule="exact"/>
        </w:trPr>
        <w:tc>
          <w:tcPr>
            <w:tcW w:w="21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7"/>
              <w:ind w:left="4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4"/>
                <w:szCs w:val="24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7"/>
              <w:ind w:left="799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4"/>
                <w:szCs w:val="24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98" w:hRule="exact"/>
        </w:trPr>
        <w:tc>
          <w:tcPr>
            <w:tcW w:w="21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4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25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50K19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799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7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96" w:hRule="exact"/>
        </w:trPr>
        <w:tc>
          <w:tcPr>
            <w:tcW w:w="21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25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7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EEO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7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2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790" w:hRule="exact"/>
        </w:trPr>
        <w:tc>
          <w:tcPr>
            <w:tcW w:w="21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4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25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15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799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p.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79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7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96" w:hRule="exact"/>
        </w:trPr>
        <w:tc>
          <w:tcPr>
            <w:tcW w:w="21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5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79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7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418" w:hRule="exact"/>
        </w:trPr>
        <w:tc>
          <w:tcPr>
            <w:tcW w:w="21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5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6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79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7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6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8"/>
        <w:ind w:left="16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460" w:val="left"/>
        </w:tabs>
        <w:jc w:val="left"/>
        <w:spacing w:lineRule="auto" w:line="344"/>
        <w:ind w:left="160" w:right="6539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460" w:val="left"/>
        </w:tabs>
        <w:jc w:val="left"/>
        <w:spacing w:lineRule="auto" w:line="344"/>
        <w:ind w:left="160" w:right="6539"/>
      </w:pPr>
      <w:r>
        <w:rPr>
          <w:rFonts w:cs="Times New Roman" w:hAnsi="Times New Roman" w:eastAsia="Times New Roman" w:ascii="Times New Roman"/>
          <w:w w:val="99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sectPr>
      <w:pgMar w:header="394" w:footer="0" w:top="800" w:bottom="280" w:left="560" w:right="62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4.9995pt;margin-top:18.6877pt;width:132.65pt;height:23.2471pt;mso-position-horizontal-relative:page;mso-position-vertical-relative:page;z-index:-24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4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Edu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on</w:t>
                </w:r>
                <w:r>
                  <w:rPr>
                    <w:rFonts w:cs="Times New Roman" w:hAnsi="Times New Roman" w:eastAsia="Times New Roman" w:ascii="Times New Roman"/>
                    <w:spacing w:val="-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Ass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t</w:t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before="2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